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8BD0A" w14:textId="316DBEAA" w:rsidR="00533FAA" w:rsidRPr="00533FAA" w:rsidRDefault="00904405" w:rsidP="00533FAA">
      <w:pPr>
        <w:pStyle w:val="Nagwek1"/>
        <w:shd w:val="clear" w:color="auto" w:fill="C6D9F1" w:themeFill="text2" w:themeFillTint="33"/>
        <w:rPr>
          <w:rFonts w:cstheme="minorHAnsi"/>
          <w:color w:val="000000" w:themeColor="text1"/>
          <w:sz w:val="20"/>
          <w:szCs w:val="20"/>
        </w:rPr>
      </w:pPr>
      <w:bookmarkStart w:id="0" w:name="_Toc516738908"/>
      <w:bookmarkStart w:id="1" w:name="_Toc18928752"/>
      <w:r>
        <w:rPr>
          <w:rFonts w:cstheme="minorHAnsi"/>
          <w:color w:val="000000" w:themeColor="text1"/>
          <w:sz w:val="20"/>
          <w:szCs w:val="20"/>
        </w:rPr>
        <w:t>ZAŁĄCZNIK NR 1</w:t>
      </w:r>
      <w:r w:rsidR="00586757">
        <w:rPr>
          <w:rFonts w:cstheme="minorHAnsi"/>
          <w:color w:val="000000" w:themeColor="text1"/>
          <w:sz w:val="20"/>
          <w:szCs w:val="20"/>
        </w:rPr>
        <w:t>2</w:t>
      </w:r>
      <w:r w:rsidR="005B5686">
        <w:rPr>
          <w:rFonts w:cstheme="minorHAnsi"/>
          <w:color w:val="000000" w:themeColor="text1"/>
          <w:sz w:val="20"/>
          <w:szCs w:val="20"/>
        </w:rPr>
        <w:t xml:space="preserve"> DO SWZ</w:t>
      </w:r>
      <w:r w:rsidR="00BD2068">
        <w:rPr>
          <w:rFonts w:cstheme="minorHAnsi"/>
          <w:color w:val="000000" w:themeColor="text1"/>
          <w:sz w:val="20"/>
          <w:szCs w:val="20"/>
        </w:rPr>
        <w:t xml:space="preserve"> </w:t>
      </w:r>
      <w:r w:rsidR="009A4EA9" w:rsidRPr="00156D62">
        <w:rPr>
          <w:rFonts w:cstheme="minorHAnsi"/>
          <w:color w:val="000000" w:themeColor="text1"/>
          <w:sz w:val="20"/>
          <w:szCs w:val="20"/>
        </w:rPr>
        <w:t xml:space="preserve">– </w:t>
      </w:r>
      <w:bookmarkEnd w:id="0"/>
      <w:bookmarkEnd w:id="1"/>
      <w:r w:rsidR="007044E3" w:rsidRPr="007044E3">
        <w:rPr>
          <w:rFonts w:cstheme="minorHAnsi"/>
          <w:color w:val="000000" w:themeColor="text1"/>
          <w:sz w:val="20"/>
          <w:szCs w:val="20"/>
        </w:rPr>
        <w:t>ANKIETA WERYFIKACJI WYKONAWCY W ZAKRESIE ZAPEWNIENIA GWARANCJI BEZPIECZEŃSTWA PRZETWARZANIA DANYCH OSOBOWYCH</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1068D7" w:rsidRPr="006B56FD" w14:paraId="434F6413" w14:textId="77777777" w:rsidTr="00345526">
        <w:trPr>
          <w:trHeight w:val="1820"/>
        </w:trPr>
        <w:tc>
          <w:tcPr>
            <w:tcW w:w="3965" w:type="dxa"/>
            <w:tcBorders>
              <w:right w:val="single" w:sz="4" w:space="0" w:color="auto"/>
            </w:tcBorders>
          </w:tcPr>
          <w:p w14:paraId="75D4A5B2" w14:textId="2CFB7E06" w:rsidR="001068D7" w:rsidRPr="006B56FD" w:rsidRDefault="001068D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sidR="002B3C41">
              <w:rPr>
                <w:rFonts w:asciiTheme="minorHAnsi" w:hAnsiTheme="minorHAnsi" w:cstheme="minorHAnsi"/>
                <w:b/>
                <w:i/>
                <w:iCs/>
                <w:sz w:val="20"/>
                <w:u w:val="single"/>
              </w:rPr>
              <w:t xml:space="preserve"> (podmiot przetwarzający)</w:t>
            </w:r>
          </w:p>
          <w:p w14:paraId="79E5977F" w14:textId="77777777" w:rsidR="001068D7" w:rsidRPr="006B56FD" w:rsidRDefault="001068D7" w:rsidP="00345526">
            <w:pPr>
              <w:ind w:right="28"/>
              <w:jc w:val="left"/>
              <w:rPr>
                <w:rFonts w:asciiTheme="minorHAnsi" w:hAnsiTheme="minorHAnsi" w:cstheme="minorHAnsi"/>
                <w:sz w:val="20"/>
              </w:rPr>
            </w:pPr>
          </w:p>
          <w:p w14:paraId="77F1CA76"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1F0FD4B"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6531D36D" w14:textId="77777777" w:rsidR="001068D7" w:rsidRPr="006B56FD" w:rsidRDefault="001068D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88EABE" w14:textId="77777777" w:rsidR="001068D7" w:rsidRPr="006B56FD" w:rsidRDefault="001068D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6A2554F" w14:textId="77777777" w:rsidR="001068D7" w:rsidRPr="006B56FD" w:rsidRDefault="001068D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CAFB32E" w14:textId="77777777" w:rsidR="001068D7" w:rsidRPr="006B56FD" w:rsidRDefault="001068D7"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79D2BE" w14:textId="77777777" w:rsidR="001068D7" w:rsidRPr="006B56FD" w:rsidRDefault="001068D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5B966D22" w14:textId="77777777" w:rsidR="001068D7" w:rsidRPr="006B56FD" w:rsidRDefault="001068D7" w:rsidP="00345526">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34E58E57" w14:textId="77777777" w:rsidR="001068D7" w:rsidRPr="006B56FD" w:rsidRDefault="001068D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6B56FD">
              <w:rPr>
                <w:rFonts w:asciiTheme="minorHAnsi" w:eastAsia="Calibri" w:hAnsiTheme="minorHAnsi" w:cstheme="minorHAnsi"/>
                <w:sz w:val="20"/>
              </w:rPr>
              <w:t>………….</w:t>
            </w:r>
          </w:p>
          <w:p w14:paraId="6592630A" w14:textId="77777777" w:rsidR="001068D7" w:rsidRPr="006B56FD" w:rsidRDefault="001068D7" w:rsidP="00345526">
            <w:pPr>
              <w:spacing w:before="120" w:after="120" w:line="240" w:lineRule="auto"/>
              <w:contextualSpacing/>
              <w:jc w:val="center"/>
              <w:rPr>
                <w:rFonts w:asciiTheme="minorHAnsi" w:eastAsia="Calibri" w:hAnsiTheme="minorHAnsi" w:cstheme="minorHAnsi"/>
                <w:color w:val="000000"/>
                <w:sz w:val="20"/>
              </w:rPr>
            </w:pPr>
            <w:r w:rsidRPr="006B56FD">
              <w:rPr>
                <w:rFonts w:asciiTheme="minorHAnsi" w:eastAsia="Calibri" w:hAnsiTheme="minorHAnsi" w:cstheme="minorHAnsi"/>
                <w:color w:val="000000"/>
                <w:sz w:val="20"/>
              </w:rPr>
              <w:t>………………………………….</w:t>
            </w:r>
          </w:p>
          <w:p w14:paraId="3BEE62C1" w14:textId="77777777" w:rsidR="001068D7" w:rsidRPr="006B56FD" w:rsidRDefault="001068D7" w:rsidP="00345526">
            <w:pPr>
              <w:spacing w:line="360" w:lineRule="auto"/>
              <w:jc w:val="center"/>
              <w:rPr>
                <w:rFonts w:asciiTheme="minorHAnsi" w:eastAsiaTheme="majorEastAsia" w:hAnsiTheme="minorHAnsi" w:cstheme="minorHAnsi"/>
                <w:i/>
                <w:iCs/>
                <w:sz w:val="20"/>
              </w:rPr>
            </w:pPr>
            <w:r w:rsidRPr="006B56FD">
              <w:rPr>
                <w:rFonts w:asciiTheme="minorHAnsi" w:eastAsia="Calibri" w:hAnsiTheme="minorHAnsi" w:cstheme="minorHAnsi"/>
                <w:color w:val="000000"/>
                <w:sz w:val="20"/>
              </w:rPr>
              <w:t>………………………………..</w:t>
            </w:r>
          </w:p>
        </w:tc>
      </w:tr>
    </w:tbl>
    <w:p w14:paraId="4E74576A" w14:textId="71DA96E8"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68E92CFA" w14:textId="22B794E7" w:rsidR="005B5686" w:rsidRPr="007044E3" w:rsidRDefault="007044E3" w:rsidP="00533FAA">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6EA4CC4" w14:textId="2A27B4AE" w:rsidR="00533FAA" w:rsidRDefault="00533FAA" w:rsidP="00533FAA">
      <w:pPr>
        <w:rPr>
          <w:rFonts w:asciiTheme="minorHAnsi" w:hAnsiTheme="minorHAnsi" w:cstheme="minorHAnsi"/>
          <w:sz w:val="20"/>
        </w:rPr>
      </w:pPr>
    </w:p>
    <w:p w14:paraId="713C0359" w14:textId="77777777" w:rsidR="00B371EF" w:rsidRPr="004B4556" w:rsidRDefault="00B371EF" w:rsidP="00533FAA">
      <w:pPr>
        <w:rPr>
          <w:rFonts w:asciiTheme="minorHAnsi" w:hAnsiTheme="minorHAnsi" w:cstheme="minorHAnsi"/>
          <w:sz w:val="20"/>
        </w:rPr>
      </w:pPr>
    </w:p>
    <w:p w14:paraId="258FE0BC" w14:textId="2D8701E8" w:rsidR="00533FAA" w:rsidRDefault="00547A1B" w:rsidP="00533FAA">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00533FAA" w:rsidRPr="004B4556">
        <w:rPr>
          <w:rFonts w:asciiTheme="minorHAnsi" w:hAnsiTheme="minorHAnsi" w:cstheme="minorHAnsi"/>
          <w:sz w:val="20"/>
          <w:lang w:eastAsia="pl-PL"/>
        </w:rPr>
        <w:t xml:space="preserve"> w postępowaniu zakupowym </w:t>
      </w:r>
      <w:r w:rsidR="00533FAA">
        <w:rPr>
          <w:rFonts w:asciiTheme="minorHAnsi" w:hAnsiTheme="minorHAnsi" w:cstheme="minorHAnsi"/>
          <w:sz w:val="20"/>
          <w:lang w:eastAsia="pl-PL"/>
        </w:rPr>
        <w:t xml:space="preserve">nr </w:t>
      </w:r>
      <w:r w:rsidR="00EF1BBE">
        <w:rPr>
          <w:rFonts w:asciiTheme="minorHAnsi" w:hAnsiTheme="minorHAnsi" w:cstheme="minorHAnsi"/>
          <w:sz w:val="20"/>
          <w:lang w:eastAsia="pl-PL"/>
        </w:rPr>
        <w:t>……………</w:t>
      </w:r>
      <w:r w:rsidR="00533FAA">
        <w:rPr>
          <w:rFonts w:asciiTheme="minorHAnsi" w:hAnsiTheme="minorHAnsi" w:cstheme="minorHAnsi"/>
          <w:sz w:val="20"/>
          <w:lang w:eastAsia="pl-PL"/>
        </w:rPr>
        <w:t xml:space="preserve">… </w:t>
      </w:r>
      <w:r w:rsidR="00533FAA" w:rsidRPr="004B4556">
        <w:rPr>
          <w:rFonts w:asciiTheme="minorHAnsi" w:hAnsiTheme="minorHAnsi" w:cstheme="minorHAnsi"/>
          <w:sz w:val="20"/>
          <w:lang w:eastAsia="pl-PL"/>
        </w:rPr>
        <w:t xml:space="preserve">prowadzonym w trybie przetargu nieograniczonego </w:t>
      </w:r>
      <w:r w:rsidR="00EF1BBE">
        <w:rPr>
          <w:rFonts w:asciiTheme="minorHAnsi" w:hAnsiTheme="minorHAnsi" w:cstheme="minorHAnsi"/>
          <w:sz w:val="20"/>
          <w:lang w:eastAsia="pl-PL"/>
        </w:rPr>
        <w:t>pn.</w:t>
      </w:r>
      <w:r w:rsidR="00533FAA" w:rsidRPr="004B4556">
        <w:rPr>
          <w:rFonts w:asciiTheme="minorHAnsi" w:hAnsiTheme="minorHAnsi" w:cstheme="minorHAnsi"/>
          <w:sz w:val="20"/>
          <w:lang w:eastAsia="pl-PL"/>
        </w:rPr>
        <w:t xml:space="preserve"> </w:t>
      </w:r>
      <w:r w:rsidR="0076413C">
        <w:rPr>
          <w:rFonts w:asciiTheme="minorHAnsi" w:hAnsiTheme="minorHAnsi" w:cstheme="minorHAnsi"/>
          <w:sz w:val="20"/>
        </w:rPr>
        <w:t>………………………………</w:t>
      </w:r>
      <w:r w:rsidR="00533FAA" w:rsidRPr="00533FAA">
        <w:rPr>
          <w:rFonts w:asciiTheme="minorHAnsi" w:hAnsiTheme="minorHAnsi" w:cstheme="minorHAnsi"/>
          <w:sz w:val="20"/>
        </w:rPr>
        <w:t>…</w:t>
      </w:r>
      <w:r w:rsidR="00533FAA">
        <w:rPr>
          <w:rFonts w:asciiTheme="minorHAnsi" w:hAnsiTheme="minorHAnsi" w:cstheme="minorHAnsi"/>
          <w:sz w:val="20"/>
        </w:rPr>
        <w:t xml:space="preserve">, </w:t>
      </w:r>
      <w:r w:rsidR="000654FF">
        <w:rPr>
          <w:rFonts w:asciiTheme="minorHAnsi" w:hAnsiTheme="minorHAnsi" w:cstheme="minorHAnsi"/>
          <w:sz w:val="20"/>
        </w:rPr>
        <w:t>po</w:t>
      </w:r>
      <w:r w:rsidR="00533FAA"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w:t>
      </w:r>
      <w:r w:rsidR="002B3C41">
        <w:rPr>
          <w:rFonts w:asciiTheme="minorHAnsi" w:hAnsiTheme="minorHAnsi" w:cstheme="minorHAnsi"/>
          <w:sz w:val="20"/>
          <w:lang w:eastAsia="pl-PL"/>
        </w:rPr>
        <w:t xml:space="preserve"> danych osobowych</w:t>
      </w:r>
      <w:r w:rsidR="00533FAA" w:rsidRPr="004B4556">
        <w:rPr>
          <w:rFonts w:asciiTheme="minorHAnsi" w:hAnsiTheme="minorHAnsi" w:cstheme="minorHAnsi"/>
          <w:sz w:val="20"/>
          <w:lang w:eastAsia="pl-PL"/>
        </w:rPr>
        <w:t>:</w:t>
      </w:r>
    </w:p>
    <w:p w14:paraId="1FB5DA0E" w14:textId="77777777" w:rsidR="00133589" w:rsidRDefault="00133589" w:rsidP="00133589">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4B4556"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5A3030" w:rsidRDefault="002B3C41" w:rsidP="00EA7FDF">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5A3030" w:rsidRDefault="002B3C41" w:rsidP="00B045C8">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w:t>
            </w:r>
            <w:r w:rsidR="00B045C8" w:rsidRPr="005A3030">
              <w:rPr>
                <w:rFonts w:asciiTheme="minorHAnsi" w:hAnsiTheme="minorHAnsi" w:cstheme="minorHAnsi"/>
                <w:i/>
                <w:sz w:val="20"/>
              </w:rPr>
              <w:t xml:space="preserve"> (podmiotu przetwarzającego dane osobowe)</w:t>
            </w:r>
          </w:p>
        </w:tc>
      </w:tr>
      <w:tr w:rsidR="002B3C41" w:rsidRPr="004B4556"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Default="002B3C41" w:rsidP="00EA7FDF">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w:t>
            </w:r>
            <w:r w:rsidR="00E90ECF">
              <w:rPr>
                <w:rFonts w:asciiTheme="minorHAnsi" w:hAnsiTheme="minorHAnsi" w:cstheme="minorHAnsi"/>
                <w:sz w:val="20"/>
              </w:rPr>
              <w:t>osobowe</w:t>
            </w:r>
            <w:r>
              <w:rPr>
                <w:rFonts w:asciiTheme="minorHAnsi" w:hAnsiTheme="minorHAnsi" w:cstheme="minorHAnsi"/>
                <w:sz w:val="20"/>
              </w:rPr>
              <w:t>:</w:t>
            </w:r>
          </w:p>
          <w:p w14:paraId="304F4E56" w14:textId="32FE2384" w:rsidR="002B3C41" w:rsidRPr="005B5686" w:rsidRDefault="005A3030" w:rsidP="00EA7FDF">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2B3C41" w:rsidRPr="004B4556"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Default="002B3C41" w:rsidP="002B3C41">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65DD62DC" w14:textId="22D84ECE" w:rsidR="002B3C41" w:rsidRPr="005B5686" w:rsidRDefault="005A3030" w:rsidP="002B3C41">
            <w:pPr>
              <w:rPr>
                <w:rFonts w:asciiTheme="minorHAnsi" w:hAnsiTheme="minorHAnsi" w:cstheme="minorHAnsi"/>
                <w:sz w:val="20"/>
              </w:rPr>
            </w:pPr>
            <w:r w:rsidRPr="005A3030">
              <w:rPr>
                <w:rFonts w:asciiTheme="minorHAnsi" w:hAnsiTheme="minorHAnsi" w:cstheme="minorHAnsi"/>
                <w:sz w:val="20"/>
              </w:rPr>
              <w:t>...</w:t>
            </w:r>
          </w:p>
        </w:tc>
      </w:tr>
      <w:tr w:rsidR="002B3C41" w:rsidRPr="004B4556"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78C0F993" w14:textId="2E4F3221"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sidR="00A42EF1">
              <w:rPr>
                <w:rFonts w:asciiTheme="minorHAnsi" w:hAnsiTheme="minorHAnsi" w:cstheme="minorHAnsi"/>
                <w:sz w:val="20"/>
              </w:rPr>
              <w:t>teleadresowych (telefon, email):</w:t>
            </w:r>
          </w:p>
          <w:p w14:paraId="53B26880" w14:textId="30E78507"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4CF7429B" w14:textId="5D191F0F"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3324579E" w14:textId="00C246A7"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018018BD" w14:textId="4E60A784"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35A3AC29" w14:textId="033FC815"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5E116CBE" w14:textId="4F02AEFD" w:rsidR="005A3030"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A42EF1" w:rsidRPr="004B4556"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7E62B5E2" w14:textId="79DF4193" w:rsidR="00A42EF1"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852AFA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6506F05" w14:textId="1686E325"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5679102" w14:textId="3903B667"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65614BC" w14:textId="2C8285E3"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Default="00602514" w:rsidP="00602514">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7AAAF63B" w14:textId="7BB97644"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bl>
    <w:p w14:paraId="7B02FA16" w14:textId="77777777" w:rsidR="00602514" w:rsidRDefault="00602514" w:rsidP="00533FAA">
      <w:pPr>
        <w:rPr>
          <w:rFonts w:asciiTheme="minorHAnsi" w:hAnsiTheme="minorHAnsi" w:cstheme="minorHAnsi"/>
          <w:sz w:val="20"/>
        </w:rPr>
      </w:pPr>
    </w:p>
    <w:p w14:paraId="35F0BDA1" w14:textId="4F25DFAE" w:rsidR="00533FAA" w:rsidRPr="004B4556" w:rsidRDefault="00A42EF1" w:rsidP="00533FAA">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542ED8B6" w14:textId="77777777" w:rsidR="007044E3" w:rsidRPr="007044E3" w:rsidRDefault="007044E3" w:rsidP="007044E3">
      <w:pPr>
        <w:rPr>
          <w:rFonts w:asciiTheme="minorHAnsi" w:hAnsiTheme="minorHAnsi" w:cstheme="minorHAnsi"/>
          <w:sz w:val="20"/>
        </w:rPr>
      </w:pPr>
    </w:p>
    <w:p w14:paraId="6FA78847" w14:textId="77777777" w:rsidR="00533FAA" w:rsidRPr="004B4556" w:rsidRDefault="00533FAA" w:rsidP="00533FAA">
      <w:pPr>
        <w:rPr>
          <w:rFonts w:asciiTheme="minorHAnsi" w:hAnsiTheme="minorHAnsi" w:cstheme="minorHAnsi"/>
          <w:sz w:val="20"/>
        </w:rPr>
      </w:pPr>
    </w:p>
    <w:p w14:paraId="0923EDE1" w14:textId="77777777" w:rsidR="00533FAA" w:rsidRPr="004B4556" w:rsidRDefault="00533FAA" w:rsidP="00533FAA">
      <w:pPr>
        <w:rPr>
          <w:rFonts w:asciiTheme="minorHAnsi" w:hAnsiTheme="minorHAnsi" w:cstheme="minorHAnsi"/>
          <w:sz w:val="20"/>
        </w:rPr>
      </w:pPr>
    </w:p>
    <w:p w14:paraId="0D49C08D" w14:textId="77777777" w:rsidR="009A525F" w:rsidRPr="009C2468" w:rsidRDefault="009A525F" w:rsidP="009A525F">
      <w:pPr>
        <w:spacing w:after="80" w:line="240" w:lineRule="exact"/>
        <w:ind w:left="4690" w:right="-993" w:firstLine="708"/>
        <w:rPr>
          <w:rFonts w:asciiTheme="minorHAnsi" w:hAnsiTheme="minorHAnsi" w:cstheme="minorHAnsi"/>
          <w:sz w:val="16"/>
          <w:szCs w:val="16"/>
        </w:rPr>
      </w:pPr>
      <w:bookmarkStart w:id="2" w:name="_Ref528247260"/>
      <w:bookmarkStart w:id="3" w:name="_Toc528334789"/>
      <w:bookmarkStart w:id="4"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6C9D77" w14:textId="06D56E80" w:rsidR="009A525F" w:rsidRDefault="009A525F" w:rsidP="009A525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5479EE">
        <w:rPr>
          <w:rFonts w:asciiTheme="minorHAnsi" w:hAnsiTheme="minorHAnsi" w:cstheme="minorHAnsi"/>
          <w:i/>
          <w:sz w:val="16"/>
          <w:szCs w:val="16"/>
        </w:rPr>
        <w:t xml:space="preserve">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EE1B992" w14:textId="2057E985" w:rsidR="009A525F" w:rsidRDefault="009A525F" w:rsidP="009A525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2"/>
    <w:bookmarkEnd w:id="3"/>
    <w:bookmarkEnd w:id="4"/>
    <w:p w14:paraId="4D561F08" w14:textId="6531F684" w:rsidR="005B5686" w:rsidRDefault="005B5686" w:rsidP="001068D7">
      <w:pPr>
        <w:ind w:right="68"/>
        <w:rPr>
          <w:rFonts w:asciiTheme="minorHAnsi" w:hAnsiTheme="minorHAnsi" w:cstheme="minorHAnsi"/>
          <w:i/>
          <w:sz w:val="16"/>
          <w:szCs w:val="16"/>
        </w:rPr>
      </w:pPr>
    </w:p>
    <w:sectPr w:rsidR="005B5686" w:rsidSect="005A3030">
      <w:headerReference w:type="even" r:id="rId12"/>
      <w:headerReference w:type="default" r:id="rId13"/>
      <w:footerReference w:type="even" r:id="rId14"/>
      <w:footerReference w:type="default" r:id="rId15"/>
      <w:headerReference w:type="first" r:id="rId16"/>
      <w:footerReference w:type="first" r:id="rId17"/>
      <w:pgSz w:w="11909" w:h="16834" w:code="9"/>
      <w:pgMar w:top="709"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AA32B" w14:textId="77777777" w:rsidR="004833EE" w:rsidRDefault="004833EE" w:rsidP="004A302B">
      <w:pPr>
        <w:spacing w:line="240" w:lineRule="auto"/>
      </w:pPr>
      <w:r>
        <w:separator/>
      </w:r>
    </w:p>
  </w:endnote>
  <w:endnote w:type="continuationSeparator" w:id="0">
    <w:p w14:paraId="33AF4493" w14:textId="77777777" w:rsidR="004833EE" w:rsidRDefault="004833E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E58B3" w14:textId="77777777" w:rsidR="008A2988" w:rsidRDefault="008A29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44D35E2C"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8E37E2">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8E37E2">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696C9" w14:textId="77777777" w:rsidR="008A2988" w:rsidRDefault="008A29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2807C" w14:textId="77777777" w:rsidR="004833EE" w:rsidRDefault="004833EE" w:rsidP="004A302B">
      <w:pPr>
        <w:spacing w:line="240" w:lineRule="auto"/>
      </w:pPr>
      <w:r>
        <w:separator/>
      </w:r>
    </w:p>
  </w:footnote>
  <w:footnote w:type="continuationSeparator" w:id="0">
    <w:p w14:paraId="5A51D204" w14:textId="77777777" w:rsidR="004833EE" w:rsidRDefault="004833E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A209E" w14:textId="11AF2F9E" w:rsidR="008A2988" w:rsidRDefault="00783FA4">
    <w:pPr>
      <w:pStyle w:val="Nagwek"/>
    </w:pPr>
    <w:r>
      <w:rPr>
        <w:noProof/>
      </w:rPr>
      <mc:AlternateContent>
        <mc:Choice Requires="wps">
          <w:drawing>
            <wp:anchor distT="0" distB="0" distL="0" distR="0" simplePos="0" relativeHeight="251666432" behindDoc="0" locked="0" layoutInCell="1" allowOverlap="1" wp14:anchorId="08C26E55" wp14:editId="68F0FA29">
              <wp:simplePos x="635" y="635"/>
              <wp:positionH relativeFrom="page">
                <wp:align>right</wp:align>
              </wp:positionH>
              <wp:positionV relativeFrom="page">
                <wp:align>top</wp:align>
              </wp:positionV>
              <wp:extent cx="2009775" cy="376555"/>
              <wp:effectExtent l="0" t="0" r="0" b="4445"/>
              <wp:wrapNone/>
              <wp:docPr id="133633626"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7A114FF8" w14:textId="0535C745" w:rsidR="00783FA4" w:rsidRPr="00783FA4" w:rsidRDefault="00783FA4" w:rsidP="00783FA4">
                          <w:pPr>
                            <w:rPr>
                              <w:rFonts w:ascii="Calibri" w:eastAsia="Calibri" w:hAnsi="Calibri" w:cs="Calibri"/>
                              <w:noProof/>
                              <w:color w:val="FF8000"/>
                              <w:sz w:val="20"/>
                            </w:rPr>
                          </w:pPr>
                          <w:r w:rsidRPr="00783FA4">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C26E55"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7A114FF8" w14:textId="0535C745" w:rsidR="00783FA4" w:rsidRPr="00783FA4" w:rsidRDefault="00783FA4" w:rsidP="00783FA4">
                    <w:pPr>
                      <w:rPr>
                        <w:rFonts w:ascii="Calibri" w:eastAsia="Calibri" w:hAnsi="Calibri" w:cs="Calibri"/>
                        <w:noProof/>
                        <w:color w:val="FF8000"/>
                        <w:sz w:val="20"/>
                      </w:rPr>
                    </w:pPr>
                    <w:r w:rsidRPr="00783FA4">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1B6ED596" w:rsidR="002369B6" w:rsidRDefault="00783FA4"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cs="Calibri"/>
        <w:noProof/>
        <w:sz w:val="18"/>
        <w:szCs w:val="18"/>
      </w:rPr>
      <mc:AlternateContent>
        <mc:Choice Requires="wps">
          <w:drawing>
            <wp:anchor distT="0" distB="0" distL="0" distR="0" simplePos="0" relativeHeight="251667456" behindDoc="0" locked="0" layoutInCell="1" allowOverlap="1" wp14:anchorId="060494F7" wp14:editId="02B0B176">
              <wp:simplePos x="635" y="635"/>
              <wp:positionH relativeFrom="page">
                <wp:align>right</wp:align>
              </wp:positionH>
              <wp:positionV relativeFrom="page">
                <wp:align>top</wp:align>
              </wp:positionV>
              <wp:extent cx="2009775" cy="376555"/>
              <wp:effectExtent l="0" t="0" r="0" b="4445"/>
              <wp:wrapNone/>
              <wp:docPr id="547113052"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0236D6BF" w14:textId="0CD8FC8F" w:rsidR="00783FA4" w:rsidRPr="00783FA4" w:rsidRDefault="00783FA4" w:rsidP="00783FA4">
                          <w:pPr>
                            <w:rPr>
                              <w:rFonts w:ascii="Calibri" w:eastAsia="Calibri" w:hAnsi="Calibri" w:cs="Calibri"/>
                              <w:noProof/>
                              <w:color w:val="FF8000"/>
                              <w:sz w:val="20"/>
                            </w:rPr>
                          </w:pPr>
                          <w:r w:rsidRPr="00783FA4">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60494F7"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07.05pt;margin-top:0;width:158.25pt;height:29.6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" filled="f" stroked="f">
              <v:fill o:detectmouseclick="t"/>
              <v:textbox style="mso-fit-shape-to-text:t" inset="0,15pt,20pt,0">
                <w:txbxContent>
                  <w:p w14:paraId="0236D6BF" w14:textId="0CD8FC8F" w:rsidR="00783FA4" w:rsidRPr="00783FA4" w:rsidRDefault="00783FA4" w:rsidP="00783FA4">
                    <w:pPr>
                      <w:rPr>
                        <w:rFonts w:ascii="Calibri" w:eastAsia="Calibri" w:hAnsi="Calibri" w:cs="Calibri"/>
                        <w:noProof/>
                        <w:color w:val="FF8000"/>
                        <w:sz w:val="20"/>
                      </w:rPr>
                    </w:pPr>
                    <w:r w:rsidRPr="00783FA4">
                      <w:rPr>
                        <w:rFonts w:ascii="Calibri" w:eastAsia="Calibri" w:hAnsi="Calibri" w:cs="Calibri"/>
                        <w:noProof/>
                        <w:color w:val="FF8000"/>
                        <w:sz w:val="20"/>
                      </w:rPr>
                      <w:t>Chronione w PGE Dystrybucja S.A.</w:t>
                    </w:r>
                  </w:p>
                </w:txbxContent>
              </v:textbox>
              <w10:wrap anchorx="page" anchory="page"/>
            </v:shape>
          </w:pict>
        </mc:Fallback>
      </mc:AlternateContent>
    </w: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6" name="Obraz 6"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046" w14:textId="11E5056B" w:rsidR="008A2988" w:rsidRDefault="00783FA4">
    <w:pPr>
      <w:pStyle w:val="Nagwek"/>
    </w:pPr>
    <w:r>
      <w:rPr>
        <w:noProof/>
      </w:rPr>
      <mc:AlternateContent>
        <mc:Choice Requires="wps">
          <w:drawing>
            <wp:anchor distT="0" distB="0" distL="0" distR="0" simplePos="0" relativeHeight="251665408" behindDoc="0" locked="0" layoutInCell="1" allowOverlap="1" wp14:anchorId="1A0DA1A8" wp14:editId="69AB5C47">
              <wp:simplePos x="993913" y="357809"/>
              <wp:positionH relativeFrom="page">
                <wp:align>right</wp:align>
              </wp:positionH>
              <wp:positionV relativeFrom="page">
                <wp:align>top</wp:align>
              </wp:positionV>
              <wp:extent cx="2009775" cy="376555"/>
              <wp:effectExtent l="0" t="0" r="0" b="4445"/>
              <wp:wrapNone/>
              <wp:docPr id="485349656"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577369B8" w14:textId="01ABAE9C" w:rsidR="00783FA4" w:rsidRPr="00783FA4" w:rsidRDefault="00783FA4" w:rsidP="00783FA4">
                          <w:pPr>
                            <w:rPr>
                              <w:rFonts w:ascii="Calibri" w:eastAsia="Calibri" w:hAnsi="Calibri" w:cs="Calibri"/>
                              <w:noProof/>
                              <w:color w:val="FF8000"/>
                              <w:sz w:val="20"/>
                            </w:rPr>
                          </w:pPr>
                          <w:r w:rsidRPr="00783FA4">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0DA1A8"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577369B8" w14:textId="01ABAE9C" w:rsidR="00783FA4" w:rsidRPr="00783FA4" w:rsidRDefault="00783FA4" w:rsidP="00783FA4">
                    <w:pPr>
                      <w:rPr>
                        <w:rFonts w:ascii="Calibri" w:eastAsia="Calibri" w:hAnsi="Calibri" w:cs="Calibri"/>
                        <w:noProof/>
                        <w:color w:val="FF8000"/>
                        <w:sz w:val="20"/>
                      </w:rPr>
                    </w:pPr>
                    <w:r w:rsidRPr="00783FA4">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069033966">
    <w:abstractNumId w:val="4"/>
  </w:num>
  <w:num w:numId="2" w16cid:durableId="509686495">
    <w:abstractNumId w:val="5"/>
  </w:num>
  <w:num w:numId="3" w16cid:durableId="1983656912">
    <w:abstractNumId w:val="6"/>
  </w:num>
  <w:num w:numId="4" w16cid:durableId="228073407">
    <w:abstractNumId w:val="7"/>
  </w:num>
  <w:num w:numId="5" w16cid:durableId="158303089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54FF"/>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3C41"/>
    <w:rsid w:val="002B47EA"/>
    <w:rsid w:val="002B4BFC"/>
    <w:rsid w:val="002B4D64"/>
    <w:rsid w:val="002B5817"/>
    <w:rsid w:val="002B62C6"/>
    <w:rsid w:val="002B6F98"/>
    <w:rsid w:val="002B7808"/>
    <w:rsid w:val="002B7865"/>
    <w:rsid w:val="002C107F"/>
    <w:rsid w:val="002C3573"/>
    <w:rsid w:val="002C608E"/>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3E3C"/>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33EE"/>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3FAA"/>
    <w:rsid w:val="00534AA5"/>
    <w:rsid w:val="0053751B"/>
    <w:rsid w:val="00537956"/>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86757"/>
    <w:rsid w:val="00590042"/>
    <w:rsid w:val="00590E7F"/>
    <w:rsid w:val="00590EFC"/>
    <w:rsid w:val="00592A10"/>
    <w:rsid w:val="00593215"/>
    <w:rsid w:val="00594FC2"/>
    <w:rsid w:val="0059516F"/>
    <w:rsid w:val="00597C07"/>
    <w:rsid w:val="005A0905"/>
    <w:rsid w:val="005A0EF6"/>
    <w:rsid w:val="005A1156"/>
    <w:rsid w:val="005A2072"/>
    <w:rsid w:val="005A3030"/>
    <w:rsid w:val="005A3BC8"/>
    <w:rsid w:val="005A4B76"/>
    <w:rsid w:val="005A4C41"/>
    <w:rsid w:val="005A65EF"/>
    <w:rsid w:val="005A6B74"/>
    <w:rsid w:val="005A6CC1"/>
    <w:rsid w:val="005A7129"/>
    <w:rsid w:val="005B1ED0"/>
    <w:rsid w:val="005B4295"/>
    <w:rsid w:val="005B48E5"/>
    <w:rsid w:val="005B4B64"/>
    <w:rsid w:val="005B5437"/>
    <w:rsid w:val="005B5686"/>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3FA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37E2"/>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405"/>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B33"/>
    <w:rsid w:val="009A2F3A"/>
    <w:rsid w:val="009A39C5"/>
    <w:rsid w:val="009A3A3B"/>
    <w:rsid w:val="009A4EA9"/>
    <w:rsid w:val="009A525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5A17"/>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2B9"/>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10CC4"/>
    <w:rsid w:val="00024EF1"/>
    <w:rsid w:val="00035FD2"/>
    <w:rsid w:val="00073253"/>
    <w:rsid w:val="00092C4D"/>
    <w:rsid w:val="00093F96"/>
    <w:rsid w:val="000A1772"/>
    <w:rsid w:val="000A3410"/>
    <w:rsid w:val="000B4E1F"/>
    <w:rsid w:val="000B5F48"/>
    <w:rsid w:val="00112677"/>
    <w:rsid w:val="001F4D89"/>
    <w:rsid w:val="001F6AB2"/>
    <w:rsid w:val="002036E3"/>
    <w:rsid w:val="00263FCB"/>
    <w:rsid w:val="0027219B"/>
    <w:rsid w:val="0027490D"/>
    <w:rsid w:val="002A5475"/>
    <w:rsid w:val="002C608E"/>
    <w:rsid w:val="002D0025"/>
    <w:rsid w:val="002D5E73"/>
    <w:rsid w:val="002D7537"/>
    <w:rsid w:val="002E672A"/>
    <w:rsid w:val="00305222"/>
    <w:rsid w:val="00334924"/>
    <w:rsid w:val="00337C7B"/>
    <w:rsid w:val="00341F66"/>
    <w:rsid w:val="0038682C"/>
    <w:rsid w:val="003B4965"/>
    <w:rsid w:val="003C4DB9"/>
    <w:rsid w:val="003D3C04"/>
    <w:rsid w:val="003F09C6"/>
    <w:rsid w:val="003F28CC"/>
    <w:rsid w:val="00411C41"/>
    <w:rsid w:val="00417E89"/>
    <w:rsid w:val="0046204C"/>
    <w:rsid w:val="004755AE"/>
    <w:rsid w:val="00476E5A"/>
    <w:rsid w:val="00486F64"/>
    <w:rsid w:val="00496BD7"/>
    <w:rsid w:val="004B30AB"/>
    <w:rsid w:val="00504382"/>
    <w:rsid w:val="00504B11"/>
    <w:rsid w:val="00572957"/>
    <w:rsid w:val="00583481"/>
    <w:rsid w:val="00584919"/>
    <w:rsid w:val="005A7CF4"/>
    <w:rsid w:val="005B35FD"/>
    <w:rsid w:val="005B5BB2"/>
    <w:rsid w:val="005C354C"/>
    <w:rsid w:val="00600D1C"/>
    <w:rsid w:val="0067331D"/>
    <w:rsid w:val="00690FBB"/>
    <w:rsid w:val="006A12EA"/>
    <w:rsid w:val="006A4C38"/>
    <w:rsid w:val="006A4DB0"/>
    <w:rsid w:val="006A6AFD"/>
    <w:rsid w:val="00723176"/>
    <w:rsid w:val="00774C40"/>
    <w:rsid w:val="007E096F"/>
    <w:rsid w:val="007E391E"/>
    <w:rsid w:val="00832C41"/>
    <w:rsid w:val="00843AAE"/>
    <w:rsid w:val="0085262B"/>
    <w:rsid w:val="00876E33"/>
    <w:rsid w:val="008803EB"/>
    <w:rsid w:val="008E019D"/>
    <w:rsid w:val="008E031B"/>
    <w:rsid w:val="0091435D"/>
    <w:rsid w:val="00920F8B"/>
    <w:rsid w:val="00923549"/>
    <w:rsid w:val="009324D2"/>
    <w:rsid w:val="009B2C80"/>
    <w:rsid w:val="009E669E"/>
    <w:rsid w:val="00A27FD0"/>
    <w:rsid w:val="00A347BC"/>
    <w:rsid w:val="00A35A17"/>
    <w:rsid w:val="00A35DF1"/>
    <w:rsid w:val="00A72EB3"/>
    <w:rsid w:val="00AD5090"/>
    <w:rsid w:val="00B14DB9"/>
    <w:rsid w:val="00B4616D"/>
    <w:rsid w:val="00B53165"/>
    <w:rsid w:val="00B60536"/>
    <w:rsid w:val="00B60637"/>
    <w:rsid w:val="00B864C2"/>
    <w:rsid w:val="00B90592"/>
    <w:rsid w:val="00BA657E"/>
    <w:rsid w:val="00BB6011"/>
    <w:rsid w:val="00BC6FE2"/>
    <w:rsid w:val="00C102F1"/>
    <w:rsid w:val="00C80E37"/>
    <w:rsid w:val="00C849CA"/>
    <w:rsid w:val="00CD6EC5"/>
    <w:rsid w:val="00D34CE5"/>
    <w:rsid w:val="00D405FD"/>
    <w:rsid w:val="00D84B3B"/>
    <w:rsid w:val="00DA0DD7"/>
    <w:rsid w:val="00DB34D2"/>
    <w:rsid w:val="00DB544B"/>
    <w:rsid w:val="00DB73BB"/>
    <w:rsid w:val="00DC7A68"/>
    <w:rsid w:val="00DD6B38"/>
    <w:rsid w:val="00DF269A"/>
    <w:rsid w:val="00DF40DA"/>
    <w:rsid w:val="00E35FDA"/>
    <w:rsid w:val="00E559DD"/>
    <w:rsid w:val="00E955A9"/>
    <w:rsid w:val="00ED5DD4"/>
    <w:rsid w:val="00EE39C7"/>
    <w:rsid w:val="00EF5F32"/>
    <w:rsid w:val="00F8384E"/>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12 do SWZ - Ankieta w zakresie gwarancji bezpieczeństwa.docx</dmsv2BaseFileName>
    <dmsv2BaseDisplayName xmlns="http://schemas.microsoft.com/sharepoint/v3">Zał. nr 12 do SWZ - Ankieta w zakresie gwarancji bezpieczeństwa</dmsv2BaseDisplayName>
    <dmsv2SWPP2ObjectNumber xmlns="http://schemas.microsoft.com/sharepoint/v3">POST/DYS/OSK/GZ/01471/2026                        </dmsv2SWPP2ObjectNumber>
    <dmsv2SWPP2SumMD5 xmlns="http://schemas.microsoft.com/sharepoint/v3">84c105daf289014eeb550f5dd33cb210</dmsv2SWPP2SumMD5>
    <dmsv2BaseMoved xmlns="http://schemas.microsoft.com/sharepoint/v3">false</dmsv2BaseMoved>
    <dmsv2BaseIsSensitive xmlns="http://schemas.microsoft.com/sharepoint/v3">true</dmsv2BaseIsSensitive>
    <dmsv2SWPP2IDSWPP2 xmlns="http://schemas.microsoft.com/sharepoint/v3">714562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24984001</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FJ3FSM7XJ42E-1649073643-16114</_dlc_DocId>
    <_dlc_DocIdUrl xmlns="a19cb1c7-c5c7-46d4-85ae-d83685407bba">
      <Url>https://swpp2.dms.gkpge.pl/sites/43/_layouts/15/DocIdRedir.aspx?ID=FJ3FSM7XJ42E-1649073643-16114</Url>
      <Description>FJ3FSM7XJ42E-1649073643-16114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purl.org/dc/terms/"/>
    <ds:schemaRef ds:uri="efb9c7a9-fb7a-49d0-ad5d-64d3cce8bf9e"/>
    <ds:schemaRef ds:uri="http://schemas.microsoft.com/office/2006/documentManagement/types"/>
    <ds:schemaRef ds:uri="http://schemas.openxmlformats.org/package/2006/metadata/core-properties"/>
    <ds:schemaRef ds:uri="http://purl.org/dc/elements/1.1/"/>
    <ds:schemaRef ds:uri="e98d7501-42e4-4a2d-b641-b529e1ab1d6e"/>
    <ds:schemaRef ds:uri="http://schemas.microsoft.com/office/infopath/2007/PartnerControls"/>
    <ds:schemaRef ds:uri="fa87e474-2c2a-4570-a952-e5d0e470b77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7125BD1-2346-4438-80A5-EF57C34D5146}">
  <ds:schemaRefs>
    <ds:schemaRef ds:uri="http://schemas.openxmlformats.org/officeDocument/2006/bibliography"/>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429085D3-8A5A-419B-B2B8-466FF1F97F94}"/>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F644B43A-F5A2-44E8-A5FB-BBAF00B40D8C}"/>
</file>

<file path=docProps/app.xml><?xml version="1.0" encoding="utf-8"?>
<Properties xmlns="http://schemas.openxmlformats.org/officeDocument/2006/extended-properties" xmlns:vt="http://schemas.openxmlformats.org/officeDocument/2006/docPropsVTypes">
  <Template>Normal</Template>
  <TotalTime>2</TotalTime>
  <Pages>2</Pages>
  <Words>468</Words>
  <Characters>2808</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Solarz Marta [PGE Dystr. O.Skarżysko-Kam.]</cp:lastModifiedBy>
  <cp:revision>5</cp:revision>
  <cp:lastPrinted>2021-02-26T13:14:00Z</cp:lastPrinted>
  <dcterms:created xsi:type="dcterms:W3CDTF">2023-06-16T11:29:00Z</dcterms:created>
  <dcterms:modified xsi:type="dcterms:W3CDTF">2026-04-20T11:26:00Z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ClassificationContentMarkingHeaderShapeIds">
    <vt:lpwstr>1cedd918,7f7165a,209c485c</vt:lpwstr>
  </property>
  <property fmtid="{D5CDD505-2E9C-101B-9397-08002B2CF9AE}" pid="4" name="ClassificationContentMarkingHeaderFontProps">
    <vt:lpwstr>#ff8000,10,Calibri</vt:lpwstr>
  </property>
  <property fmtid="{D5CDD505-2E9C-101B-9397-08002B2CF9AE}" pid="5" name="ClassificationContentMarkingHeaderText">
    <vt:lpwstr>Chronione w PGE Dystrybucja S.A.</vt:lpwstr>
  </property>
  <property fmtid="{D5CDD505-2E9C-101B-9397-08002B2CF9AE}" pid="6" name="MSIP_Label_7fc32745-1193-4fc4-a70d-9115b7f6b75c_Enabled">
    <vt:lpwstr>true</vt:lpwstr>
  </property>
  <property fmtid="{D5CDD505-2E9C-101B-9397-08002B2CF9AE}" pid="7" name="MSIP_Label_7fc32745-1193-4fc4-a70d-9115b7f6b75c_SetDate">
    <vt:lpwstr>2026-04-20T11:26:22Z</vt:lpwstr>
  </property>
  <property fmtid="{D5CDD505-2E9C-101B-9397-08002B2CF9AE}" pid="8" name="MSIP_Label_7fc32745-1193-4fc4-a70d-9115b7f6b75c_Method">
    <vt:lpwstr>Privileged</vt:lpwstr>
  </property>
  <property fmtid="{D5CDD505-2E9C-101B-9397-08002B2CF9AE}" pid="9" name="MSIP_Label_7fc32745-1193-4fc4-a70d-9115b7f6b75c_Name">
    <vt:lpwstr>D001-Chronione-w-Spolce</vt:lpwstr>
  </property>
  <property fmtid="{D5CDD505-2E9C-101B-9397-08002B2CF9AE}" pid="10" name="MSIP_Label_7fc32745-1193-4fc4-a70d-9115b7f6b75c_SiteId">
    <vt:lpwstr>e9895a11-04dc-4848-aa12-7fca9faefb60</vt:lpwstr>
  </property>
  <property fmtid="{D5CDD505-2E9C-101B-9397-08002B2CF9AE}" pid="11" name="MSIP_Label_7fc32745-1193-4fc4-a70d-9115b7f6b75c_ActionId">
    <vt:lpwstr>2f0fb6a8-2af1-4c4a-834c-9af5cc2d8ef9</vt:lpwstr>
  </property>
  <property fmtid="{D5CDD505-2E9C-101B-9397-08002B2CF9AE}" pid="12" name="MSIP_Label_7fc32745-1193-4fc4-a70d-9115b7f6b75c_ContentBits">
    <vt:lpwstr>1</vt:lpwstr>
  </property>
  <property fmtid="{D5CDD505-2E9C-101B-9397-08002B2CF9AE}" pid="13" name="MSIP_Label_7fc32745-1193-4fc4-a70d-9115b7f6b75c_Tag">
    <vt:lpwstr>10, 0, 1, 1</vt:lpwstr>
  </property>
  <property fmtid="{D5CDD505-2E9C-101B-9397-08002B2CF9AE}" pid="14" name="_dlc_DocIdItemGuid">
    <vt:lpwstr>9f898f30-b512-4055-a104-c7fd011a4c22</vt:lpwstr>
  </property>
</Properties>
</file>